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CC3" w:rsidRDefault="00235CC3" w:rsidP="00235CC3">
      <w:pPr>
        <w:pStyle w:val="Domylnie"/>
        <w:spacing w:after="0" w:line="100" w:lineRule="atLeast"/>
        <w:jc w:val="right"/>
      </w:pPr>
      <w:r>
        <w:rPr>
          <w:rFonts w:ascii="Times New Roman" w:hAnsi="Times New Roman" w:cs="Times New Roman"/>
        </w:rPr>
        <w:t xml:space="preserve">Załącznik nr </w:t>
      </w:r>
      <w:r w:rsidR="007228DF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 do SIWZ</w:t>
      </w:r>
    </w:p>
    <w:p w:rsidR="00235CC3" w:rsidRDefault="00235CC3" w:rsidP="00235CC3">
      <w:pPr>
        <w:pStyle w:val="Domylnie"/>
        <w:spacing w:after="0" w:line="100" w:lineRule="atLeast"/>
      </w:pPr>
    </w:p>
    <w:p w:rsidR="00235CC3" w:rsidRDefault="00235CC3" w:rsidP="00235CC3">
      <w:pPr>
        <w:pStyle w:val="Domylnie"/>
        <w:spacing w:after="0" w:line="100" w:lineRule="atLeast"/>
      </w:pPr>
    </w:p>
    <w:p w:rsidR="00235CC3" w:rsidRPr="00F74884" w:rsidRDefault="00235CC3" w:rsidP="00235CC3">
      <w:pPr>
        <w:pStyle w:val="Domylnie"/>
        <w:spacing w:after="0" w:line="100" w:lineRule="atLeast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74884">
        <w:rPr>
          <w:rFonts w:ascii="Times New Roman" w:hAnsi="Times New Roman" w:cs="Times New Roman"/>
          <w:color w:val="auto"/>
          <w:sz w:val="24"/>
          <w:szCs w:val="24"/>
          <w:u w:val="single"/>
        </w:rPr>
        <w:t>Dotyczy:</w:t>
      </w:r>
      <w:r w:rsidRPr="00F74884">
        <w:rPr>
          <w:rFonts w:ascii="Times New Roman" w:hAnsi="Times New Roman" w:cs="Times New Roman"/>
          <w:color w:val="auto"/>
          <w:sz w:val="24"/>
          <w:szCs w:val="24"/>
        </w:rPr>
        <w:t xml:space="preserve"> Postępowania o udzielenie zamówienia publicznego w trybie przetargu nieograniczonego na</w:t>
      </w:r>
    </w:p>
    <w:p w:rsidR="00235CC3" w:rsidRDefault="008A4CD4" w:rsidP="008A4CD4">
      <w:pPr>
        <w:pStyle w:val="Domylnie"/>
        <w:spacing w:after="0" w:line="100" w:lineRule="atLeast"/>
        <w:jc w:val="center"/>
        <w:rPr>
          <w:b/>
        </w:rPr>
      </w:pPr>
      <w:r>
        <w:rPr>
          <w:b/>
        </w:rPr>
        <w:t>KURS SPEDYTOR – SPEDYCJA I TRANSPORT OD PODSTAW</w:t>
      </w:r>
      <w:r w:rsidR="009E1DF1">
        <w:rPr>
          <w:b/>
        </w:rPr>
        <w:t xml:space="preserve"> II</w:t>
      </w:r>
    </w:p>
    <w:p w:rsidR="008A4CD4" w:rsidRPr="00235CC3" w:rsidRDefault="008A4CD4" w:rsidP="008A4CD4">
      <w:pPr>
        <w:pStyle w:val="Domylnie"/>
        <w:spacing w:after="0" w:line="100" w:lineRule="atLeast"/>
        <w:jc w:val="center"/>
        <w:rPr>
          <w:color w:val="auto"/>
        </w:rPr>
      </w:pPr>
    </w:p>
    <w:p w:rsidR="00235CC3" w:rsidRDefault="00235CC3" w:rsidP="00235CC3">
      <w:pPr>
        <w:pStyle w:val="Domylnie"/>
        <w:spacing w:after="0" w:line="100" w:lineRule="atLeast"/>
        <w:jc w:val="center"/>
        <w:rPr>
          <w:color w:val="000000" w:themeColor="text1"/>
          <w:sz w:val="48"/>
          <w:szCs w:val="48"/>
        </w:rPr>
      </w:pPr>
      <w:r w:rsidRPr="001B48C4">
        <w:rPr>
          <w:color w:val="000000" w:themeColor="text1"/>
          <w:sz w:val="48"/>
          <w:szCs w:val="48"/>
        </w:rPr>
        <w:t>Wykaz zrealizowanych kursów</w:t>
      </w:r>
    </w:p>
    <w:p w:rsidR="00DA66D8" w:rsidRPr="00C021C5" w:rsidRDefault="00DA66D8" w:rsidP="00235CC3">
      <w:pPr>
        <w:pStyle w:val="Domylnie"/>
        <w:spacing w:after="0" w:line="100" w:lineRule="atLeast"/>
        <w:jc w:val="center"/>
        <w:rPr>
          <w:b/>
          <w:color w:val="000000" w:themeColor="text1"/>
          <w:sz w:val="44"/>
          <w:szCs w:val="44"/>
        </w:rPr>
      </w:pPr>
      <w:r w:rsidRPr="00C021C5">
        <w:rPr>
          <w:color w:val="000000" w:themeColor="text1"/>
          <w:sz w:val="44"/>
          <w:szCs w:val="44"/>
        </w:rPr>
        <w:t>(wypełniamy</w:t>
      </w:r>
      <w:r w:rsidR="00C021C5" w:rsidRPr="00C021C5">
        <w:rPr>
          <w:color w:val="000000" w:themeColor="text1"/>
          <w:sz w:val="44"/>
          <w:szCs w:val="44"/>
        </w:rPr>
        <w:t xml:space="preserve"> maksymalnie</w:t>
      </w:r>
      <w:r w:rsidRPr="00C021C5">
        <w:rPr>
          <w:color w:val="000000" w:themeColor="text1"/>
          <w:sz w:val="44"/>
          <w:szCs w:val="44"/>
        </w:rPr>
        <w:t xml:space="preserve"> tylko 6 ostatnich kursów)</w:t>
      </w:r>
    </w:p>
    <w:p w:rsidR="00235CC3" w:rsidRPr="001B48C4" w:rsidRDefault="00235CC3" w:rsidP="00235CC3">
      <w:pPr>
        <w:spacing w:after="200" w:line="276" w:lineRule="auto"/>
        <w:rPr>
          <w:rFonts w:eastAsia="SimSun"/>
          <w:color w:val="000000" w:themeColor="text1"/>
        </w:rPr>
      </w:pPr>
    </w:p>
    <w:tbl>
      <w:tblPr>
        <w:tblStyle w:val="Tabela-Siatka"/>
        <w:tblW w:w="10632" w:type="dxa"/>
        <w:tblInd w:w="-459" w:type="dxa"/>
        <w:tblLook w:val="04A0"/>
      </w:tblPr>
      <w:tblGrid>
        <w:gridCol w:w="567"/>
        <w:gridCol w:w="3686"/>
        <w:gridCol w:w="2410"/>
        <w:gridCol w:w="2552"/>
        <w:gridCol w:w="1417"/>
      </w:tblGrid>
      <w:tr w:rsidR="001B48C4" w:rsidRPr="001B48C4" w:rsidTr="001B48C4">
        <w:tc>
          <w:tcPr>
            <w:tcW w:w="567" w:type="dxa"/>
          </w:tcPr>
          <w:p w:rsidR="001B48C4" w:rsidRPr="001B48C4" w:rsidRDefault="001B48C4" w:rsidP="006041E4">
            <w:pPr>
              <w:spacing w:after="200" w:line="276" w:lineRule="auto"/>
              <w:jc w:val="center"/>
              <w:rPr>
                <w:rFonts w:eastAsia="SimSun"/>
                <w:b/>
                <w:color w:val="000000" w:themeColor="text1"/>
              </w:rPr>
            </w:pPr>
            <w:r w:rsidRPr="001B48C4">
              <w:rPr>
                <w:rFonts w:eastAsia="SimSun"/>
                <w:b/>
                <w:color w:val="000000" w:themeColor="text1"/>
              </w:rPr>
              <w:t>Lp.</w:t>
            </w:r>
          </w:p>
        </w:tc>
        <w:tc>
          <w:tcPr>
            <w:tcW w:w="3686" w:type="dxa"/>
          </w:tcPr>
          <w:p w:rsidR="001B48C4" w:rsidRPr="001B48C4" w:rsidRDefault="001B48C4" w:rsidP="001B48C4">
            <w:pPr>
              <w:spacing w:after="200" w:line="276" w:lineRule="auto"/>
              <w:jc w:val="center"/>
              <w:rPr>
                <w:rFonts w:eastAsia="SimSun"/>
                <w:b/>
                <w:color w:val="000000" w:themeColor="text1"/>
              </w:rPr>
            </w:pPr>
            <w:r w:rsidRPr="001B48C4">
              <w:rPr>
                <w:rFonts w:eastAsia="SimSun"/>
                <w:b/>
                <w:color w:val="000000" w:themeColor="text1"/>
              </w:rPr>
              <w:t>Nazwa podmiotu zlecającego *</w:t>
            </w:r>
          </w:p>
          <w:p w:rsidR="001B48C4" w:rsidRPr="001B48C4" w:rsidRDefault="001B48C4" w:rsidP="001B48C4">
            <w:pPr>
              <w:spacing w:after="200" w:line="276" w:lineRule="auto"/>
              <w:jc w:val="center"/>
              <w:rPr>
                <w:rFonts w:eastAsia="SimSun"/>
                <w:b/>
                <w:color w:val="000000" w:themeColor="text1"/>
              </w:rPr>
            </w:pPr>
          </w:p>
        </w:tc>
        <w:tc>
          <w:tcPr>
            <w:tcW w:w="2410" w:type="dxa"/>
          </w:tcPr>
          <w:p w:rsidR="001B48C4" w:rsidRPr="001B48C4" w:rsidRDefault="001B48C4" w:rsidP="006041E4">
            <w:pPr>
              <w:spacing w:after="200" w:line="276" w:lineRule="auto"/>
              <w:jc w:val="center"/>
              <w:rPr>
                <w:rFonts w:eastAsia="SimSun"/>
                <w:b/>
                <w:color w:val="000000" w:themeColor="text1"/>
              </w:rPr>
            </w:pPr>
            <w:r w:rsidRPr="001B48C4">
              <w:rPr>
                <w:rFonts w:eastAsia="SimSun"/>
                <w:b/>
                <w:color w:val="000000" w:themeColor="text1"/>
              </w:rPr>
              <w:t>Termin realizacji kursu</w:t>
            </w:r>
          </w:p>
        </w:tc>
        <w:tc>
          <w:tcPr>
            <w:tcW w:w="2552" w:type="dxa"/>
          </w:tcPr>
          <w:p w:rsidR="001B48C4" w:rsidRPr="001B48C4" w:rsidRDefault="001B48C4" w:rsidP="006041E4">
            <w:pPr>
              <w:spacing w:after="200" w:line="276" w:lineRule="auto"/>
              <w:jc w:val="center"/>
              <w:rPr>
                <w:rFonts w:eastAsia="SimSun"/>
                <w:b/>
                <w:color w:val="000000" w:themeColor="text1"/>
              </w:rPr>
            </w:pPr>
            <w:r w:rsidRPr="001B48C4">
              <w:rPr>
                <w:rFonts w:eastAsia="SimSun"/>
                <w:b/>
                <w:color w:val="000000" w:themeColor="text1"/>
              </w:rPr>
              <w:t>Miejsce kursu</w:t>
            </w:r>
          </w:p>
        </w:tc>
        <w:tc>
          <w:tcPr>
            <w:tcW w:w="1417" w:type="dxa"/>
          </w:tcPr>
          <w:p w:rsidR="001B48C4" w:rsidRPr="001B48C4" w:rsidRDefault="001B48C4" w:rsidP="006041E4">
            <w:pPr>
              <w:spacing w:after="200" w:line="276" w:lineRule="auto"/>
              <w:jc w:val="center"/>
              <w:rPr>
                <w:rFonts w:eastAsia="SimSun"/>
                <w:b/>
                <w:color w:val="000000" w:themeColor="text1"/>
              </w:rPr>
            </w:pPr>
            <w:r w:rsidRPr="001B48C4">
              <w:rPr>
                <w:rFonts w:eastAsia="SimSun"/>
                <w:b/>
                <w:color w:val="000000" w:themeColor="text1"/>
              </w:rPr>
              <w:t>Ilość osób biorących udział</w:t>
            </w:r>
          </w:p>
        </w:tc>
      </w:tr>
      <w:tr w:rsidR="001B48C4" w:rsidRPr="001B48C4" w:rsidTr="001B48C4">
        <w:tc>
          <w:tcPr>
            <w:tcW w:w="56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  <w:r w:rsidRPr="001B48C4">
              <w:rPr>
                <w:rFonts w:eastAsia="SimSun"/>
                <w:color w:val="000000" w:themeColor="text1"/>
              </w:rPr>
              <w:t>1</w:t>
            </w:r>
          </w:p>
        </w:tc>
        <w:tc>
          <w:tcPr>
            <w:tcW w:w="3686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410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552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141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</w:tr>
      <w:tr w:rsidR="001B48C4" w:rsidRPr="001B48C4" w:rsidTr="001B48C4">
        <w:tc>
          <w:tcPr>
            <w:tcW w:w="56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  <w:r w:rsidRPr="001B48C4">
              <w:rPr>
                <w:rFonts w:eastAsia="SimSun"/>
                <w:color w:val="000000" w:themeColor="text1"/>
              </w:rPr>
              <w:t>2</w:t>
            </w:r>
          </w:p>
        </w:tc>
        <w:tc>
          <w:tcPr>
            <w:tcW w:w="3686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410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552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141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</w:tr>
      <w:tr w:rsidR="001B48C4" w:rsidRPr="001B48C4" w:rsidTr="001B48C4">
        <w:tc>
          <w:tcPr>
            <w:tcW w:w="56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  <w:r w:rsidRPr="001B48C4">
              <w:rPr>
                <w:rFonts w:eastAsia="SimSun"/>
                <w:color w:val="000000" w:themeColor="text1"/>
              </w:rPr>
              <w:t>3</w:t>
            </w:r>
          </w:p>
        </w:tc>
        <w:tc>
          <w:tcPr>
            <w:tcW w:w="3686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410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552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141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</w:tr>
      <w:tr w:rsidR="001B48C4" w:rsidRPr="001B48C4" w:rsidTr="001B48C4">
        <w:tc>
          <w:tcPr>
            <w:tcW w:w="56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  <w:r w:rsidRPr="001B48C4">
              <w:rPr>
                <w:rFonts w:eastAsia="SimSun"/>
                <w:color w:val="000000" w:themeColor="text1"/>
              </w:rPr>
              <w:t>4</w:t>
            </w:r>
          </w:p>
        </w:tc>
        <w:tc>
          <w:tcPr>
            <w:tcW w:w="3686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410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552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141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</w:tr>
      <w:tr w:rsidR="001B48C4" w:rsidRPr="001B48C4" w:rsidTr="001B48C4">
        <w:tc>
          <w:tcPr>
            <w:tcW w:w="56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  <w:r w:rsidRPr="001B48C4">
              <w:rPr>
                <w:rFonts w:eastAsia="SimSun"/>
                <w:color w:val="000000" w:themeColor="text1"/>
              </w:rPr>
              <w:t>5</w:t>
            </w:r>
          </w:p>
        </w:tc>
        <w:tc>
          <w:tcPr>
            <w:tcW w:w="3686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410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552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141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</w:tr>
      <w:tr w:rsidR="001B48C4" w:rsidRPr="001B48C4" w:rsidTr="001B48C4">
        <w:tc>
          <w:tcPr>
            <w:tcW w:w="56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  <w:r w:rsidRPr="001B48C4">
              <w:rPr>
                <w:rFonts w:eastAsia="SimSun"/>
                <w:color w:val="000000" w:themeColor="text1"/>
              </w:rPr>
              <w:t>6</w:t>
            </w:r>
          </w:p>
        </w:tc>
        <w:tc>
          <w:tcPr>
            <w:tcW w:w="3686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410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552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141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</w:tr>
    </w:tbl>
    <w:p w:rsidR="001B48C4" w:rsidRPr="001B48C4" w:rsidRDefault="001B48C4" w:rsidP="001B48C4">
      <w:pPr>
        <w:spacing w:after="200" w:line="276" w:lineRule="auto"/>
        <w:rPr>
          <w:rFonts w:eastAsia="SimSun"/>
          <w:color w:val="000000" w:themeColor="text1"/>
        </w:rPr>
      </w:pPr>
    </w:p>
    <w:p w:rsidR="001B48C4" w:rsidRPr="001B48C4" w:rsidRDefault="001B48C4" w:rsidP="001B48C4">
      <w:pPr>
        <w:spacing w:after="200" w:line="276" w:lineRule="auto"/>
        <w:rPr>
          <w:rFonts w:eastAsia="SimSun"/>
          <w:color w:val="000000" w:themeColor="text1"/>
        </w:rPr>
      </w:pPr>
      <w:r w:rsidRPr="001B48C4">
        <w:rPr>
          <w:rFonts w:eastAsia="SimSun"/>
          <w:color w:val="000000" w:themeColor="text1"/>
        </w:rPr>
        <w:t>*jeśli kurs prowadzony był w otwartym naborze proszę o wpisanie „Nabór otwarty”</w:t>
      </w:r>
    </w:p>
    <w:sectPr w:rsidR="001B48C4" w:rsidRPr="001B48C4" w:rsidSect="001145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F12" w:rsidRDefault="006C5F12" w:rsidP="006C48AF">
      <w:r>
        <w:separator/>
      </w:r>
    </w:p>
  </w:endnote>
  <w:endnote w:type="continuationSeparator" w:id="0">
    <w:p w:rsidR="006C5F12" w:rsidRDefault="006C5F12" w:rsidP="006C4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BBF" w:rsidRDefault="00FD3BBF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Pr="00D55ED2" w:rsidRDefault="001D5789" w:rsidP="001C556C">
    <w:pPr>
      <w:pStyle w:val="Stopka"/>
      <w:jc w:val="right"/>
    </w:pPr>
    <w:r w:rsidRPr="00D55ED2">
      <w:rPr>
        <w:rFonts w:asciiTheme="majorHAnsi" w:hAnsiTheme="majorHAnsi"/>
      </w:rPr>
      <w:t xml:space="preserve">str. </w:t>
    </w:r>
    <w:fldSimple w:instr=" PAGE    \* MERGEFORMAT ">
      <w:r w:rsidR="009E1DF1" w:rsidRPr="009E1DF1">
        <w:rPr>
          <w:rFonts w:asciiTheme="majorHAnsi" w:hAnsiTheme="majorHAnsi"/>
          <w:noProof/>
        </w:rPr>
        <w:t>1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BBF" w:rsidRDefault="00FD3BB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F12" w:rsidRDefault="006C5F12" w:rsidP="006C48AF">
      <w:r>
        <w:separator/>
      </w:r>
    </w:p>
  </w:footnote>
  <w:footnote w:type="continuationSeparator" w:id="0">
    <w:p w:rsidR="006C5F12" w:rsidRDefault="006C5F12" w:rsidP="006C48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BBF" w:rsidRDefault="00FD3BBF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Default="00FD3BBF">
    <w:pPr>
      <w:pStyle w:val="Nagwek"/>
    </w:pPr>
    <w:r w:rsidRPr="00FD3BBF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739342</wp:posOffset>
          </wp:positionH>
          <wp:positionV relativeFrom="paragraph">
            <wp:posOffset>-207454</wp:posOffset>
          </wp:positionV>
          <wp:extent cx="4633871" cy="461246"/>
          <wp:effectExtent l="19050" t="0" r="0" b="0"/>
          <wp:wrapThrough wrapText="bothSides">
            <wp:wrapPolygon edited="0">
              <wp:start x="-89" y="0"/>
              <wp:lineTo x="-89" y="20529"/>
              <wp:lineTo x="21579" y="20529"/>
              <wp:lineTo x="21579" y="0"/>
              <wp:lineTo x="-89" y="0"/>
            </wp:wrapPolygon>
          </wp:wrapThrough>
          <wp:docPr id="2" name="Obraz 1" descr="EFS 3 znaki 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FS 3 znaki achroma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33595" cy="461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BBF" w:rsidRDefault="00FD3BB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BFBAC67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/>
        <w:b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8"/>
      <w:numFmt w:val="upperRoman"/>
      <w:lvlText w:val="%2."/>
      <w:lvlJc w:val="left"/>
      <w:pPr>
        <w:tabs>
          <w:tab w:val="num" w:pos="510"/>
        </w:tabs>
        <w:ind w:left="510" w:hanging="51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680"/>
        </w:tabs>
        <w:ind w:left="680" w:hanging="340"/>
      </w:pPr>
      <w:rPr>
        <w:rFonts w:ascii="Times New Roman" w:hAnsi="Times New Roman"/>
        <w:b w:val="0"/>
        <w:i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1021"/>
        </w:tabs>
        <w:ind w:left="1021" w:hanging="341"/>
      </w:pPr>
      <w:rPr>
        <w:rFonts w:ascii="Times New Roman" w:hAnsi="Times New Roman"/>
        <w:b w:val="0"/>
        <w:i w:val="0"/>
        <w:sz w:val="20"/>
        <w:szCs w:val="20"/>
      </w:rPr>
    </w:lvl>
    <w:lvl w:ilvl="4">
      <w:start w:val="2"/>
      <w:numFmt w:val="decimal"/>
      <w:lvlText w:val="%5."/>
      <w:lvlJc w:val="left"/>
      <w:pPr>
        <w:tabs>
          <w:tab w:val="num" w:pos="3580"/>
        </w:tabs>
        <w:ind w:left="3580" w:hanging="340"/>
      </w:pPr>
      <w:rPr>
        <w:rFonts w:ascii="Times New Roman" w:hAnsi="Times New Roman"/>
        <w:b w:val="0"/>
        <w:i w:val="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7A16B9"/>
    <w:multiLevelType w:val="multilevel"/>
    <w:tmpl w:val="54B4099E"/>
    <w:lvl w:ilvl="0">
      <w:start w:val="1"/>
      <w:numFmt w:val="decimal"/>
      <w:lvlText w:val="%1."/>
      <w:lvlJc w:val="lef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530B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865433E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FE3044"/>
    <w:multiLevelType w:val="hybridMultilevel"/>
    <w:tmpl w:val="D56C0F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99E10BD"/>
    <w:multiLevelType w:val="multilevel"/>
    <w:tmpl w:val="8730A718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080F3C"/>
    <w:multiLevelType w:val="multilevel"/>
    <w:tmpl w:val="34C8334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0AE059AE"/>
    <w:multiLevelType w:val="multilevel"/>
    <w:tmpl w:val="6D26ADEA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805" w:hanging="465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1">
    <w:nsid w:val="0FD05FFF"/>
    <w:multiLevelType w:val="hybridMultilevel"/>
    <w:tmpl w:val="06DA36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41B1682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3">
    <w:nsid w:val="153A086B"/>
    <w:multiLevelType w:val="hybridMultilevel"/>
    <w:tmpl w:val="ED069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EA43D2"/>
    <w:multiLevelType w:val="multilevel"/>
    <w:tmpl w:val="05BE98FA"/>
    <w:lvl w:ilvl="0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1DD478F7"/>
    <w:multiLevelType w:val="multilevel"/>
    <w:tmpl w:val="BDA05B82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16551E"/>
    <w:multiLevelType w:val="hybridMultilevel"/>
    <w:tmpl w:val="6492ACFA"/>
    <w:lvl w:ilvl="0" w:tplc="00000008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BE2AD6"/>
    <w:multiLevelType w:val="multilevel"/>
    <w:tmpl w:val="153031FE"/>
    <w:lvl w:ilvl="0">
      <w:start w:val="1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1.%2."/>
      <w:lvlJc w:val="left"/>
      <w:pPr>
        <w:ind w:left="745" w:hanging="405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8">
    <w:nsid w:val="324B12DD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9">
    <w:nsid w:val="33910A08"/>
    <w:multiLevelType w:val="multilevel"/>
    <w:tmpl w:val="F702A748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40" w:hanging="360"/>
      </w:pPr>
    </w:lvl>
    <w:lvl w:ilvl="2">
      <w:start w:val="1"/>
      <w:numFmt w:val="decimal"/>
      <w:lvlText w:val="%1.%2.%3."/>
      <w:lvlJc w:val="left"/>
      <w:pPr>
        <w:ind w:left="2080" w:hanging="720"/>
      </w:pPr>
    </w:lvl>
    <w:lvl w:ilvl="3">
      <w:start w:val="1"/>
      <w:numFmt w:val="decimal"/>
      <w:lvlText w:val="%1.%2.%3.%4."/>
      <w:lvlJc w:val="left"/>
      <w:pPr>
        <w:ind w:left="2760" w:hanging="720"/>
      </w:pPr>
    </w:lvl>
    <w:lvl w:ilvl="4">
      <w:start w:val="1"/>
      <w:numFmt w:val="decimal"/>
      <w:lvlText w:val="%1.%2.%3.%4.%5."/>
      <w:lvlJc w:val="left"/>
      <w:pPr>
        <w:ind w:left="3800" w:hanging="1080"/>
      </w:pPr>
    </w:lvl>
    <w:lvl w:ilvl="5">
      <w:start w:val="1"/>
      <w:numFmt w:val="decimal"/>
      <w:lvlText w:val="%1.%2.%3.%4.%5.%6."/>
      <w:lvlJc w:val="left"/>
      <w:pPr>
        <w:ind w:left="4480" w:hanging="1080"/>
      </w:pPr>
    </w:lvl>
    <w:lvl w:ilvl="6">
      <w:start w:val="1"/>
      <w:numFmt w:val="decimal"/>
      <w:lvlText w:val="%1.%2.%3.%4.%5.%6.%7."/>
      <w:lvlJc w:val="left"/>
      <w:pPr>
        <w:ind w:left="5520" w:hanging="1440"/>
      </w:pPr>
    </w:lvl>
    <w:lvl w:ilvl="7">
      <w:start w:val="1"/>
      <w:numFmt w:val="decimal"/>
      <w:lvlText w:val="%1.%2.%3.%4.%5.%6.%7.%8."/>
      <w:lvlJc w:val="left"/>
      <w:pPr>
        <w:ind w:left="6200" w:hanging="1440"/>
      </w:pPr>
    </w:lvl>
    <w:lvl w:ilvl="8">
      <w:start w:val="1"/>
      <w:numFmt w:val="decimal"/>
      <w:lvlText w:val="%1.%2.%3.%4.%5.%6.%7.%8.%9."/>
      <w:lvlJc w:val="left"/>
      <w:pPr>
        <w:ind w:left="7240" w:hanging="1800"/>
      </w:pPr>
    </w:lvl>
  </w:abstractNum>
  <w:abstractNum w:abstractNumId="20">
    <w:nsid w:val="348D4580"/>
    <w:multiLevelType w:val="hybridMultilevel"/>
    <w:tmpl w:val="3F0AB6EE"/>
    <w:lvl w:ilvl="0" w:tplc="A400FD6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495061A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4F3D53"/>
    <w:multiLevelType w:val="multilevel"/>
    <w:tmpl w:val="96BE70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>
    <w:nsid w:val="3A8E11D7"/>
    <w:multiLevelType w:val="multilevel"/>
    <w:tmpl w:val="2D2E88E2"/>
    <w:lvl w:ilvl="0">
      <w:start w:val="2"/>
      <w:numFmt w:val="decimal"/>
      <w:lvlText w:val="%1."/>
      <w:lvlJc w:val="left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0" w:hanging="1800"/>
      </w:pPr>
      <w:rPr>
        <w:rFonts w:hint="default"/>
      </w:rPr>
    </w:lvl>
  </w:abstractNum>
  <w:abstractNum w:abstractNumId="24">
    <w:nsid w:val="3A9F1E9B"/>
    <w:multiLevelType w:val="multilevel"/>
    <w:tmpl w:val="D94E3332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>
    <w:nsid w:val="3CFA0FF7"/>
    <w:multiLevelType w:val="hybridMultilevel"/>
    <w:tmpl w:val="9118B7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E38BA62">
      <w:start w:val="1"/>
      <w:numFmt w:val="lowerLetter"/>
      <w:lvlText w:val="%2)"/>
      <w:lvlJc w:val="left"/>
      <w:pPr>
        <w:ind w:left="109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D065C5E"/>
    <w:multiLevelType w:val="multilevel"/>
    <w:tmpl w:val="B268BA0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2D3A1F"/>
    <w:multiLevelType w:val="multilevel"/>
    <w:tmpl w:val="F34092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2D400A8"/>
    <w:multiLevelType w:val="multilevel"/>
    <w:tmpl w:val="402E97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377698E"/>
    <w:multiLevelType w:val="multilevel"/>
    <w:tmpl w:val="5A5E447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340" w:hanging="34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202A40"/>
    <w:multiLevelType w:val="multilevel"/>
    <w:tmpl w:val="1D8029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5B046B5A"/>
    <w:multiLevelType w:val="multilevel"/>
    <w:tmpl w:val="E6EA5290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5C7B2C1E"/>
    <w:multiLevelType w:val="multilevel"/>
    <w:tmpl w:val="574C54E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E77FBD"/>
    <w:multiLevelType w:val="hybridMultilevel"/>
    <w:tmpl w:val="A6AEF67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22E5707"/>
    <w:multiLevelType w:val="multilevel"/>
    <w:tmpl w:val="2EDC0BBA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3D6E29"/>
    <w:multiLevelType w:val="multilevel"/>
    <w:tmpl w:val="755CD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>
    <w:nsid w:val="6A614954"/>
    <w:multiLevelType w:val="multilevel"/>
    <w:tmpl w:val="AE243C8A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>
    <w:nsid w:val="6F47528E"/>
    <w:multiLevelType w:val="multilevel"/>
    <w:tmpl w:val="B866B7D2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6A3171"/>
    <w:multiLevelType w:val="multilevel"/>
    <w:tmpl w:val="1346C35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760" w:hanging="420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39">
    <w:nsid w:val="72672F93"/>
    <w:multiLevelType w:val="hybridMultilevel"/>
    <w:tmpl w:val="CBB45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D14F9D"/>
    <w:multiLevelType w:val="hybridMultilevel"/>
    <w:tmpl w:val="17267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891BFA"/>
    <w:multiLevelType w:val="multilevel"/>
    <w:tmpl w:val="071E4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1"/>
  </w:num>
  <w:num w:numId="2">
    <w:abstractNumId w:val="0"/>
  </w:num>
  <w:num w:numId="3">
    <w:abstractNumId w:val="16"/>
  </w:num>
  <w:num w:numId="4">
    <w:abstractNumId w:val="14"/>
  </w:num>
  <w:num w:numId="5">
    <w:abstractNumId w:val="28"/>
  </w:num>
  <w:num w:numId="6">
    <w:abstractNumId w:val="30"/>
  </w:num>
  <w:num w:numId="7">
    <w:abstractNumId w:val="25"/>
  </w:num>
  <w:num w:numId="8">
    <w:abstractNumId w:val="22"/>
  </w:num>
  <w:num w:numId="9">
    <w:abstractNumId w:val="35"/>
  </w:num>
  <w:num w:numId="10">
    <w:abstractNumId w:val="33"/>
  </w:num>
  <w:num w:numId="11">
    <w:abstractNumId w:val="27"/>
  </w:num>
  <w:num w:numId="12">
    <w:abstractNumId w:val="9"/>
  </w:num>
  <w:num w:numId="13">
    <w:abstractNumId w:val="20"/>
  </w:num>
  <w:num w:numId="14">
    <w:abstractNumId w:val="34"/>
  </w:num>
  <w:num w:numId="15">
    <w:abstractNumId w:val="18"/>
  </w:num>
  <w:num w:numId="16">
    <w:abstractNumId w:val="32"/>
  </w:num>
  <w:num w:numId="17">
    <w:abstractNumId w:val="6"/>
  </w:num>
  <w:num w:numId="18">
    <w:abstractNumId w:val="10"/>
  </w:num>
  <w:num w:numId="19">
    <w:abstractNumId w:val="24"/>
  </w:num>
  <w:num w:numId="20">
    <w:abstractNumId w:val="19"/>
  </w:num>
  <w:num w:numId="21">
    <w:abstractNumId w:val="31"/>
  </w:num>
  <w:num w:numId="22">
    <w:abstractNumId w:val="21"/>
  </w:num>
  <w:num w:numId="23">
    <w:abstractNumId w:val="26"/>
  </w:num>
  <w:num w:numId="24">
    <w:abstractNumId w:val="8"/>
  </w:num>
  <w:num w:numId="25">
    <w:abstractNumId w:val="38"/>
  </w:num>
  <w:num w:numId="26">
    <w:abstractNumId w:val="15"/>
  </w:num>
  <w:num w:numId="27">
    <w:abstractNumId w:val="4"/>
  </w:num>
  <w:num w:numId="28">
    <w:abstractNumId w:val="7"/>
  </w:num>
  <w:num w:numId="29">
    <w:abstractNumId w:val="23"/>
  </w:num>
  <w:num w:numId="30">
    <w:abstractNumId w:val="5"/>
  </w:num>
  <w:num w:numId="31">
    <w:abstractNumId w:val="17"/>
  </w:num>
  <w:num w:numId="32">
    <w:abstractNumId w:val="12"/>
  </w:num>
  <w:num w:numId="33">
    <w:abstractNumId w:val="36"/>
  </w:num>
  <w:num w:numId="34">
    <w:abstractNumId w:val="37"/>
  </w:num>
  <w:num w:numId="35">
    <w:abstractNumId w:val="29"/>
  </w:num>
  <w:num w:numId="36">
    <w:abstractNumId w:val="39"/>
  </w:num>
  <w:num w:numId="37">
    <w:abstractNumId w:val="40"/>
  </w:num>
  <w:num w:numId="38">
    <w:abstractNumId w:val="13"/>
  </w:num>
  <w:num w:numId="39">
    <w:abstractNumId w:val="11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efaultTabStop w:val="708"/>
  <w:hyphenationZone w:val="425"/>
  <w:characterSpacingControl w:val="doNotCompress"/>
  <w:hdrShapeDefaults>
    <o:shapedefaults v:ext="edit" spidmax="225282"/>
  </w:hdrShapeDefaults>
  <w:footnotePr>
    <w:footnote w:id="-1"/>
    <w:footnote w:id="0"/>
  </w:footnotePr>
  <w:endnotePr>
    <w:endnote w:id="-1"/>
    <w:endnote w:id="0"/>
  </w:endnotePr>
  <w:compat/>
  <w:rsids>
    <w:rsidRoot w:val="006C48AF"/>
    <w:rsid w:val="000044F4"/>
    <w:rsid w:val="0000756C"/>
    <w:rsid w:val="0001776F"/>
    <w:rsid w:val="000355E5"/>
    <w:rsid w:val="00040F3F"/>
    <w:rsid w:val="00052A7D"/>
    <w:rsid w:val="000769C5"/>
    <w:rsid w:val="000774A9"/>
    <w:rsid w:val="00077E1F"/>
    <w:rsid w:val="00081FF5"/>
    <w:rsid w:val="0008204A"/>
    <w:rsid w:val="000824FB"/>
    <w:rsid w:val="00083F5E"/>
    <w:rsid w:val="00097ECA"/>
    <w:rsid w:val="000B486B"/>
    <w:rsid w:val="000C6975"/>
    <w:rsid w:val="000D0893"/>
    <w:rsid w:val="000D715B"/>
    <w:rsid w:val="00112B4F"/>
    <w:rsid w:val="0011452E"/>
    <w:rsid w:val="001176DE"/>
    <w:rsid w:val="001233A2"/>
    <w:rsid w:val="001303C8"/>
    <w:rsid w:val="00133E5C"/>
    <w:rsid w:val="00152EBC"/>
    <w:rsid w:val="00157B4A"/>
    <w:rsid w:val="001635D5"/>
    <w:rsid w:val="0017028E"/>
    <w:rsid w:val="001707B6"/>
    <w:rsid w:val="0017368A"/>
    <w:rsid w:val="00175CD8"/>
    <w:rsid w:val="00175DC8"/>
    <w:rsid w:val="0017742E"/>
    <w:rsid w:val="00177FD4"/>
    <w:rsid w:val="00182F3D"/>
    <w:rsid w:val="001A2D22"/>
    <w:rsid w:val="001B389F"/>
    <w:rsid w:val="001B48C4"/>
    <w:rsid w:val="001B5DCF"/>
    <w:rsid w:val="001C556C"/>
    <w:rsid w:val="001C74FC"/>
    <w:rsid w:val="001C767E"/>
    <w:rsid w:val="001D2ED9"/>
    <w:rsid w:val="001D5789"/>
    <w:rsid w:val="001E6D2B"/>
    <w:rsid w:val="001F1705"/>
    <w:rsid w:val="00203F5F"/>
    <w:rsid w:val="002123E2"/>
    <w:rsid w:val="0022183D"/>
    <w:rsid w:val="00221C7F"/>
    <w:rsid w:val="00224540"/>
    <w:rsid w:val="00232182"/>
    <w:rsid w:val="002333E0"/>
    <w:rsid w:val="00235CC3"/>
    <w:rsid w:val="0023671B"/>
    <w:rsid w:val="00240833"/>
    <w:rsid w:val="00244D85"/>
    <w:rsid w:val="00263F49"/>
    <w:rsid w:val="002743A7"/>
    <w:rsid w:val="0027684A"/>
    <w:rsid w:val="002822C6"/>
    <w:rsid w:val="002864F8"/>
    <w:rsid w:val="0029776D"/>
    <w:rsid w:val="002A00D3"/>
    <w:rsid w:val="002A04D9"/>
    <w:rsid w:val="002A3D35"/>
    <w:rsid w:val="002B49C8"/>
    <w:rsid w:val="002B5C2A"/>
    <w:rsid w:val="002C2DA0"/>
    <w:rsid w:val="002C3116"/>
    <w:rsid w:val="002C3A9F"/>
    <w:rsid w:val="002C3C5A"/>
    <w:rsid w:val="002C70B7"/>
    <w:rsid w:val="002D1285"/>
    <w:rsid w:val="002E2595"/>
    <w:rsid w:val="002E356F"/>
    <w:rsid w:val="002F2762"/>
    <w:rsid w:val="00301B26"/>
    <w:rsid w:val="003031C4"/>
    <w:rsid w:val="00305AAD"/>
    <w:rsid w:val="003164C9"/>
    <w:rsid w:val="00317C62"/>
    <w:rsid w:val="0032059E"/>
    <w:rsid w:val="00322520"/>
    <w:rsid w:val="0032402D"/>
    <w:rsid w:val="00327579"/>
    <w:rsid w:val="00335521"/>
    <w:rsid w:val="00340303"/>
    <w:rsid w:val="0034721D"/>
    <w:rsid w:val="0036230B"/>
    <w:rsid w:val="00374333"/>
    <w:rsid w:val="00391C34"/>
    <w:rsid w:val="00396F51"/>
    <w:rsid w:val="003A29AD"/>
    <w:rsid w:val="003B0817"/>
    <w:rsid w:val="003B3CFE"/>
    <w:rsid w:val="003C68FB"/>
    <w:rsid w:val="003D26EF"/>
    <w:rsid w:val="003D33C0"/>
    <w:rsid w:val="003D60C0"/>
    <w:rsid w:val="003E3D61"/>
    <w:rsid w:val="003E4AA9"/>
    <w:rsid w:val="003E59EA"/>
    <w:rsid w:val="003F0C0E"/>
    <w:rsid w:val="00404D67"/>
    <w:rsid w:val="00405AED"/>
    <w:rsid w:val="00406A12"/>
    <w:rsid w:val="00412892"/>
    <w:rsid w:val="00415146"/>
    <w:rsid w:val="00420A3B"/>
    <w:rsid w:val="00422DE5"/>
    <w:rsid w:val="0042487C"/>
    <w:rsid w:val="00426B59"/>
    <w:rsid w:val="00441151"/>
    <w:rsid w:val="004447B4"/>
    <w:rsid w:val="00451338"/>
    <w:rsid w:val="0046501C"/>
    <w:rsid w:val="00467501"/>
    <w:rsid w:val="00472241"/>
    <w:rsid w:val="00476CB3"/>
    <w:rsid w:val="00477770"/>
    <w:rsid w:val="00483121"/>
    <w:rsid w:val="00486817"/>
    <w:rsid w:val="0049041D"/>
    <w:rsid w:val="00491026"/>
    <w:rsid w:val="00491EBF"/>
    <w:rsid w:val="00493E1D"/>
    <w:rsid w:val="00496896"/>
    <w:rsid w:val="00497B3B"/>
    <w:rsid w:val="004A4117"/>
    <w:rsid w:val="004A5EC0"/>
    <w:rsid w:val="004A750C"/>
    <w:rsid w:val="004B1D91"/>
    <w:rsid w:val="004B4396"/>
    <w:rsid w:val="004C4391"/>
    <w:rsid w:val="004C5F44"/>
    <w:rsid w:val="004D0E40"/>
    <w:rsid w:val="004E1C52"/>
    <w:rsid w:val="004E2652"/>
    <w:rsid w:val="004E5656"/>
    <w:rsid w:val="004F19B1"/>
    <w:rsid w:val="004F6E3B"/>
    <w:rsid w:val="00500E14"/>
    <w:rsid w:val="0051305C"/>
    <w:rsid w:val="005134BA"/>
    <w:rsid w:val="0052607F"/>
    <w:rsid w:val="00550B1B"/>
    <w:rsid w:val="00554A8C"/>
    <w:rsid w:val="00555214"/>
    <w:rsid w:val="0056381B"/>
    <w:rsid w:val="00572107"/>
    <w:rsid w:val="00573A99"/>
    <w:rsid w:val="00576E44"/>
    <w:rsid w:val="00590F96"/>
    <w:rsid w:val="00596477"/>
    <w:rsid w:val="005A59DD"/>
    <w:rsid w:val="005B1E59"/>
    <w:rsid w:val="005B4051"/>
    <w:rsid w:val="005B4782"/>
    <w:rsid w:val="005C2489"/>
    <w:rsid w:val="005C28B1"/>
    <w:rsid w:val="005D05E7"/>
    <w:rsid w:val="005D3196"/>
    <w:rsid w:val="005E4C6A"/>
    <w:rsid w:val="005E773F"/>
    <w:rsid w:val="005F5FF2"/>
    <w:rsid w:val="006000B1"/>
    <w:rsid w:val="006041E4"/>
    <w:rsid w:val="00607A73"/>
    <w:rsid w:val="00610C13"/>
    <w:rsid w:val="00616B9C"/>
    <w:rsid w:val="00627136"/>
    <w:rsid w:val="00642F13"/>
    <w:rsid w:val="006537CB"/>
    <w:rsid w:val="00653C07"/>
    <w:rsid w:val="0067129E"/>
    <w:rsid w:val="00676DB2"/>
    <w:rsid w:val="00687CD2"/>
    <w:rsid w:val="00695761"/>
    <w:rsid w:val="006A0F6F"/>
    <w:rsid w:val="006A1755"/>
    <w:rsid w:val="006A406F"/>
    <w:rsid w:val="006A5233"/>
    <w:rsid w:val="006B28CF"/>
    <w:rsid w:val="006B4084"/>
    <w:rsid w:val="006B541B"/>
    <w:rsid w:val="006C16BF"/>
    <w:rsid w:val="006C293A"/>
    <w:rsid w:val="006C48AF"/>
    <w:rsid w:val="006C5F12"/>
    <w:rsid w:val="006C795D"/>
    <w:rsid w:val="006D03F4"/>
    <w:rsid w:val="006D1D5D"/>
    <w:rsid w:val="006D6350"/>
    <w:rsid w:val="006D7626"/>
    <w:rsid w:val="006F0FF0"/>
    <w:rsid w:val="007037DB"/>
    <w:rsid w:val="00706B78"/>
    <w:rsid w:val="0071111D"/>
    <w:rsid w:val="00720C77"/>
    <w:rsid w:val="007228DF"/>
    <w:rsid w:val="007321B5"/>
    <w:rsid w:val="007369C7"/>
    <w:rsid w:val="007468C3"/>
    <w:rsid w:val="0075352E"/>
    <w:rsid w:val="00755E58"/>
    <w:rsid w:val="00756BEC"/>
    <w:rsid w:val="00767B72"/>
    <w:rsid w:val="007760EB"/>
    <w:rsid w:val="007A63DF"/>
    <w:rsid w:val="007A6E24"/>
    <w:rsid w:val="007A774B"/>
    <w:rsid w:val="007B66B3"/>
    <w:rsid w:val="007C20A6"/>
    <w:rsid w:val="007C37A0"/>
    <w:rsid w:val="007D493A"/>
    <w:rsid w:val="007E569D"/>
    <w:rsid w:val="007F1105"/>
    <w:rsid w:val="007F763C"/>
    <w:rsid w:val="007F76B7"/>
    <w:rsid w:val="00803D67"/>
    <w:rsid w:val="00804461"/>
    <w:rsid w:val="00807F45"/>
    <w:rsid w:val="0081128A"/>
    <w:rsid w:val="00814053"/>
    <w:rsid w:val="00814066"/>
    <w:rsid w:val="00814A0C"/>
    <w:rsid w:val="00823800"/>
    <w:rsid w:val="0082408F"/>
    <w:rsid w:val="00824F11"/>
    <w:rsid w:val="0082522F"/>
    <w:rsid w:val="00825FB9"/>
    <w:rsid w:val="008376E0"/>
    <w:rsid w:val="00842637"/>
    <w:rsid w:val="00842741"/>
    <w:rsid w:val="00852074"/>
    <w:rsid w:val="00853496"/>
    <w:rsid w:val="00854831"/>
    <w:rsid w:val="0085705F"/>
    <w:rsid w:val="00857BAE"/>
    <w:rsid w:val="008776F7"/>
    <w:rsid w:val="00877998"/>
    <w:rsid w:val="00881038"/>
    <w:rsid w:val="0088400B"/>
    <w:rsid w:val="008A252E"/>
    <w:rsid w:val="008A4CD4"/>
    <w:rsid w:val="008B24EA"/>
    <w:rsid w:val="008B3B68"/>
    <w:rsid w:val="008C0EEC"/>
    <w:rsid w:val="008C2B8F"/>
    <w:rsid w:val="008C3865"/>
    <w:rsid w:val="008D43C4"/>
    <w:rsid w:val="008E1AED"/>
    <w:rsid w:val="008E6CCC"/>
    <w:rsid w:val="008F0512"/>
    <w:rsid w:val="008F3403"/>
    <w:rsid w:val="00906BFC"/>
    <w:rsid w:val="00911BDF"/>
    <w:rsid w:val="009273D2"/>
    <w:rsid w:val="00930FDC"/>
    <w:rsid w:val="00934998"/>
    <w:rsid w:val="009353F7"/>
    <w:rsid w:val="009459C9"/>
    <w:rsid w:val="0096122D"/>
    <w:rsid w:val="00964A51"/>
    <w:rsid w:val="00967A78"/>
    <w:rsid w:val="00967DAF"/>
    <w:rsid w:val="00972A35"/>
    <w:rsid w:val="00983C10"/>
    <w:rsid w:val="00990291"/>
    <w:rsid w:val="00995147"/>
    <w:rsid w:val="00995761"/>
    <w:rsid w:val="009972FE"/>
    <w:rsid w:val="009B67EF"/>
    <w:rsid w:val="009B6BC8"/>
    <w:rsid w:val="009C5342"/>
    <w:rsid w:val="009E17E3"/>
    <w:rsid w:val="009E1DF1"/>
    <w:rsid w:val="009E2604"/>
    <w:rsid w:val="009E4066"/>
    <w:rsid w:val="009E7BAE"/>
    <w:rsid w:val="009F129A"/>
    <w:rsid w:val="009F365C"/>
    <w:rsid w:val="009F4EE9"/>
    <w:rsid w:val="009F5AF8"/>
    <w:rsid w:val="009F6843"/>
    <w:rsid w:val="00A234C5"/>
    <w:rsid w:val="00A249D9"/>
    <w:rsid w:val="00A36823"/>
    <w:rsid w:val="00A43380"/>
    <w:rsid w:val="00A47818"/>
    <w:rsid w:val="00A52C7F"/>
    <w:rsid w:val="00A70CB6"/>
    <w:rsid w:val="00A72B60"/>
    <w:rsid w:val="00A808DD"/>
    <w:rsid w:val="00A85E5A"/>
    <w:rsid w:val="00A9398E"/>
    <w:rsid w:val="00A944C7"/>
    <w:rsid w:val="00AA7CD3"/>
    <w:rsid w:val="00AA7F9F"/>
    <w:rsid w:val="00AB309B"/>
    <w:rsid w:val="00AB5B96"/>
    <w:rsid w:val="00AB653B"/>
    <w:rsid w:val="00AC1970"/>
    <w:rsid w:val="00AD0B27"/>
    <w:rsid w:val="00AD10D4"/>
    <w:rsid w:val="00AF3C33"/>
    <w:rsid w:val="00AF5264"/>
    <w:rsid w:val="00B044D1"/>
    <w:rsid w:val="00B06A5B"/>
    <w:rsid w:val="00B266FE"/>
    <w:rsid w:val="00B31383"/>
    <w:rsid w:val="00B34111"/>
    <w:rsid w:val="00B34C59"/>
    <w:rsid w:val="00B41F81"/>
    <w:rsid w:val="00B421AE"/>
    <w:rsid w:val="00B67114"/>
    <w:rsid w:val="00B8351F"/>
    <w:rsid w:val="00BB1957"/>
    <w:rsid w:val="00BC0E8F"/>
    <w:rsid w:val="00BC5843"/>
    <w:rsid w:val="00BD272A"/>
    <w:rsid w:val="00BD3A63"/>
    <w:rsid w:val="00BD6BC0"/>
    <w:rsid w:val="00C021C5"/>
    <w:rsid w:val="00C26F02"/>
    <w:rsid w:val="00C32263"/>
    <w:rsid w:val="00C372C3"/>
    <w:rsid w:val="00C42386"/>
    <w:rsid w:val="00C42A78"/>
    <w:rsid w:val="00C639D6"/>
    <w:rsid w:val="00C65C2F"/>
    <w:rsid w:val="00C90954"/>
    <w:rsid w:val="00CA11FF"/>
    <w:rsid w:val="00CA7703"/>
    <w:rsid w:val="00CC6FA1"/>
    <w:rsid w:val="00CD490F"/>
    <w:rsid w:val="00CE1572"/>
    <w:rsid w:val="00CE6E85"/>
    <w:rsid w:val="00CF2AA1"/>
    <w:rsid w:val="00CF52EA"/>
    <w:rsid w:val="00CF6E1B"/>
    <w:rsid w:val="00D03ABE"/>
    <w:rsid w:val="00D057DF"/>
    <w:rsid w:val="00D36FCD"/>
    <w:rsid w:val="00D40CCF"/>
    <w:rsid w:val="00D452E9"/>
    <w:rsid w:val="00D47E19"/>
    <w:rsid w:val="00D52285"/>
    <w:rsid w:val="00D54B7D"/>
    <w:rsid w:val="00D55ED2"/>
    <w:rsid w:val="00D6602B"/>
    <w:rsid w:val="00D70B1D"/>
    <w:rsid w:val="00D72CF2"/>
    <w:rsid w:val="00D74E63"/>
    <w:rsid w:val="00D7575F"/>
    <w:rsid w:val="00D76CB2"/>
    <w:rsid w:val="00D77AD7"/>
    <w:rsid w:val="00D9417A"/>
    <w:rsid w:val="00D942D1"/>
    <w:rsid w:val="00D96BA8"/>
    <w:rsid w:val="00DA5830"/>
    <w:rsid w:val="00DA66D8"/>
    <w:rsid w:val="00DD2170"/>
    <w:rsid w:val="00DD38CA"/>
    <w:rsid w:val="00DD6097"/>
    <w:rsid w:val="00DD6937"/>
    <w:rsid w:val="00DE10FF"/>
    <w:rsid w:val="00DE3D76"/>
    <w:rsid w:val="00DE4687"/>
    <w:rsid w:val="00DE7C5E"/>
    <w:rsid w:val="00DF5C26"/>
    <w:rsid w:val="00E1093C"/>
    <w:rsid w:val="00E17893"/>
    <w:rsid w:val="00E40056"/>
    <w:rsid w:val="00E44E42"/>
    <w:rsid w:val="00E45B3D"/>
    <w:rsid w:val="00E53B17"/>
    <w:rsid w:val="00E6058F"/>
    <w:rsid w:val="00E6327A"/>
    <w:rsid w:val="00E63C34"/>
    <w:rsid w:val="00E70659"/>
    <w:rsid w:val="00E81A86"/>
    <w:rsid w:val="00E82FDF"/>
    <w:rsid w:val="00E854CB"/>
    <w:rsid w:val="00E87422"/>
    <w:rsid w:val="00E940B2"/>
    <w:rsid w:val="00EA1978"/>
    <w:rsid w:val="00EA1FF7"/>
    <w:rsid w:val="00EA5A54"/>
    <w:rsid w:val="00EA75EE"/>
    <w:rsid w:val="00EC2F30"/>
    <w:rsid w:val="00EC6A12"/>
    <w:rsid w:val="00ED6687"/>
    <w:rsid w:val="00EE50AB"/>
    <w:rsid w:val="00EF32D4"/>
    <w:rsid w:val="00EF5D99"/>
    <w:rsid w:val="00EF625D"/>
    <w:rsid w:val="00EF73B6"/>
    <w:rsid w:val="00F110DB"/>
    <w:rsid w:val="00F13AD3"/>
    <w:rsid w:val="00F2170C"/>
    <w:rsid w:val="00F223AA"/>
    <w:rsid w:val="00F26240"/>
    <w:rsid w:val="00F26F84"/>
    <w:rsid w:val="00F33AA6"/>
    <w:rsid w:val="00F448D8"/>
    <w:rsid w:val="00F462CD"/>
    <w:rsid w:val="00F57C5A"/>
    <w:rsid w:val="00F6663B"/>
    <w:rsid w:val="00F74884"/>
    <w:rsid w:val="00F803B5"/>
    <w:rsid w:val="00F8521C"/>
    <w:rsid w:val="00F915D7"/>
    <w:rsid w:val="00F935C8"/>
    <w:rsid w:val="00FA3D7A"/>
    <w:rsid w:val="00FB2495"/>
    <w:rsid w:val="00FB4509"/>
    <w:rsid w:val="00FB48F2"/>
    <w:rsid w:val="00FC079E"/>
    <w:rsid w:val="00FC12A9"/>
    <w:rsid w:val="00FC5CCE"/>
    <w:rsid w:val="00FC7613"/>
    <w:rsid w:val="00FC7C18"/>
    <w:rsid w:val="00FD0120"/>
    <w:rsid w:val="00FD0732"/>
    <w:rsid w:val="00FD3BBF"/>
    <w:rsid w:val="00FE067E"/>
    <w:rsid w:val="00FE7D74"/>
    <w:rsid w:val="00FF0B74"/>
    <w:rsid w:val="00FF1FEC"/>
    <w:rsid w:val="00FF6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6F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854831"/>
    <w:pPr>
      <w:keepNext/>
      <w:numPr>
        <w:numId w:val="2"/>
      </w:numPr>
      <w:tabs>
        <w:tab w:val="clear" w:pos="0"/>
      </w:tabs>
      <w:suppressAutoHyphens/>
      <w:outlineLvl w:val="0"/>
    </w:pPr>
    <w:rPr>
      <w:b/>
      <w:bCs/>
      <w:kern w:val="32"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qFormat/>
    <w:rsid w:val="00F26F84"/>
    <w:pPr>
      <w:keepNext/>
      <w:numPr>
        <w:ilvl w:val="1"/>
        <w:numId w:val="1"/>
      </w:numPr>
      <w:outlineLvl w:val="1"/>
    </w:pPr>
    <w:rPr>
      <w:rFonts w:ascii="Arial" w:hAnsi="Arial" w:cs="Arial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qFormat/>
    <w:rsid w:val="00F26F8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26F8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26F8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26F8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26F84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26F8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26F8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C48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48A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6C48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C48AF"/>
  </w:style>
  <w:style w:type="paragraph" w:styleId="Stopka">
    <w:name w:val="footer"/>
    <w:basedOn w:val="Normalny"/>
    <w:link w:val="StopkaZnak"/>
    <w:uiPriority w:val="99"/>
    <w:semiHidden/>
    <w:unhideWhenUsed/>
    <w:rsid w:val="006C48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C48AF"/>
  </w:style>
  <w:style w:type="character" w:customStyle="1" w:styleId="Nagwek1Znak">
    <w:name w:val="Nagłówek 1 Znak"/>
    <w:basedOn w:val="Domylnaczcionkaakapitu"/>
    <w:link w:val="Nagwek1"/>
    <w:rsid w:val="00854831"/>
    <w:rPr>
      <w:rFonts w:ascii="Times New Roman" w:eastAsia="Times New Roman" w:hAnsi="Times New Roman" w:cs="Times New Roman"/>
      <w:b/>
      <w:bCs/>
      <w:kern w:val="32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F26F84"/>
    <w:rPr>
      <w:rFonts w:ascii="Arial" w:eastAsia="Times New Roman" w:hAnsi="Arial" w:cs="Arial"/>
      <w:b/>
      <w:bCs/>
      <w:i/>
      <w:iCs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26F8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F26F84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F26F84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F26F84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F26F8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F26F84"/>
    <w:rPr>
      <w:rFonts w:ascii="Arial" w:eastAsia="Times New Roman" w:hAnsi="Arial" w:cs="Arial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26F84"/>
    <w:pPr>
      <w:widowControl w:val="0"/>
      <w:tabs>
        <w:tab w:val="left" w:pos="426"/>
      </w:tabs>
      <w:autoSpaceDE w:val="0"/>
      <w:autoSpaceDN w:val="0"/>
      <w:adjustRightInd w:val="0"/>
      <w:ind w:left="426"/>
    </w:pPr>
    <w:rPr>
      <w:color w:val="FF000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26F84"/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semiHidden/>
    <w:rsid w:val="00F26F84"/>
    <w:pPr>
      <w:spacing w:before="240" w:after="120"/>
    </w:pPr>
    <w:rPr>
      <w:b/>
      <w:bCs/>
      <w:sz w:val="20"/>
      <w:szCs w:val="20"/>
    </w:rPr>
  </w:style>
  <w:style w:type="paragraph" w:styleId="Spistreci2">
    <w:name w:val="toc 2"/>
    <w:basedOn w:val="Normalny"/>
    <w:next w:val="Normalny"/>
    <w:autoRedefine/>
    <w:semiHidden/>
    <w:rsid w:val="00F26F84"/>
    <w:pPr>
      <w:spacing w:before="120"/>
      <w:ind w:left="240"/>
    </w:pPr>
    <w:rPr>
      <w:i/>
      <w:iCs/>
      <w:sz w:val="20"/>
      <w:szCs w:val="20"/>
    </w:rPr>
  </w:style>
  <w:style w:type="character" w:styleId="Hipercze">
    <w:name w:val="Hyperlink"/>
    <w:basedOn w:val="Domylnaczcionkaakapitu"/>
    <w:rsid w:val="00F26F84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26F8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F26F84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WW-Domylnie">
    <w:name w:val="WW-Domyślnie"/>
    <w:rsid w:val="00F26F84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26F84"/>
    <w:pPr>
      <w:suppressAutoHyphens/>
    </w:pPr>
    <w:rPr>
      <w:rFonts w:cs="Calibri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26F84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Pogrubienie">
    <w:name w:val="Strong"/>
    <w:basedOn w:val="Domylnaczcionkaakapitu"/>
    <w:qFormat/>
    <w:rsid w:val="00F26F84"/>
    <w:rPr>
      <w:b/>
      <w:bCs/>
    </w:rPr>
  </w:style>
  <w:style w:type="paragraph" w:customStyle="1" w:styleId="Standard">
    <w:name w:val="Standard"/>
    <w:rsid w:val="002C70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0B7"/>
    <w:pPr>
      <w:ind w:left="708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81128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1128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5B1E59"/>
  </w:style>
  <w:style w:type="character" w:styleId="Odwoaniedokomentarza">
    <w:name w:val="annotation reference"/>
    <w:basedOn w:val="Domylnaczcionkaakapitu"/>
    <w:uiPriority w:val="99"/>
    <w:semiHidden/>
    <w:unhideWhenUsed/>
    <w:rsid w:val="005C2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28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28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2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28B1"/>
    <w:rPr>
      <w:b/>
      <w:bCs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1B26"/>
    <w:rPr>
      <w:vertAlign w:val="superscript"/>
    </w:rPr>
  </w:style>
  <w:style w:type="paragraph" w:customStyle="1" w:styleId="Domylnie">
    <w:name w:val="Domyślnie"/>
    <w:rsid w:val="009F365C"/>
    <w:pPr>
      <w:suppressAutoHyphens/>
      <w:spacing w:after="160" w:line="252" w:lineRule="auto"/>
    </w:pPr>
    <w:rPr>
      <w:rFonts w:ascii="Calibri" w:eastAsia="SimSun" w:hAnsi="Calibri" w:cs="Calibri"/>
      <w:color w:val="00000A"/>
      <w:lang w:eastAsia="pl-PL"/>
    </w:rPr>
  </w:style>
  <w:style w:type="table" w:styleId="Tabela-Siatka">
    <w:name w:val="Table Grid"/>
    <w:basedOn w:val="Standardowy"/>
    <w:uiPriority w:val="59"/>
    <w:rsid w:val="007F76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719991-69B5-4BD7-8BD8-C0A3882F7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69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Fujitsu</cp:lastModifiedBy>
  <cp:revision>15</cp:revision>
  <cp:lastPrinted>2019-02-26T08:36:00Z</cp:lastPrinted>
  <dcterms:created xsi:type="dcterms:W3CDTF">2019-02-26T09:17:00Z</dcterms:created>
  <dcterms:modified xsi:type="dcterms:W3CDTF">2019-07-01T07:46:00Z</dcterms:modified>
</cp:coreProperties>
</file>